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A02" w:rsidRPr="006833A4" w:rsidRDefault="00C95A02" w:rsidP="00C95A02">
      <w:pPr>
        <w:spacing w:line="360" w:lineRule="auto"/>
        <w:ind w:firstLineChars="345" w:firstLine="1108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能力提升练（二</w:t>
      </w:r>
      <w:r w:rsidRPr="006833A4">
        <w:rPr>
          <w:rFonts w:hint="eastAsia"/>
          <w:b/>
          <w:sz w:val="32"/>
          <w:szCs w:val="32"/>
        </w:rPr>
        <w:t>）（外研版七年级上册）</w:t>
      </w:r>
    </w:p>
    <w:p w:rsidR="00C95A02" w:rsidRDefault="00C95A02" w:rsidP="00C95A02">
      <w:pPr>
        <w:spacing w:line="360" w:lineRule="auto"/>
      </w:pPr>
      <w:r>
        <w:t>Module 2        Unit 2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(20</w:t>
      </w:r>
      <w:r>
        <w:rPr>
          <w:rFonts w:hint="eastAsia"/>
        </w:rPr>
        <w:t>分钟</w:t>
      </w:r>
      <w:r>
        <w:rPr>
          <w:rFonts w:hint="eastAsia"/>
        </w:rPr>
        <w:t xml:space="preserve">      50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根据句意及汉语或图片提示完成单词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1. Her mother is an English teacher in a  _____ (</w:t>
      </w:r>
      <w:r>
        <w:rPr>
          <w:rFonts w:hint="eastAsia"/>
        </w:rPr>
        <w:t>大学</w:t>
      </w:r>
      <w:r>
        <w:rPr>
          <w:rFonts w:hint="eastAsia"/>
        </w:rPr>
        <w:t xml:space="preserve">). 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2. Mr Brown is a  _____  (</w:t>
      </w:r>
      <w:r>
        <w:rPr>
          <w:rFonts w:hint="eastAsia"/>
        </w:rPr>
        <w:t>经理</w:t>
      </w:r>
      <w:r>
        <w:rPr>
          <w:rFonts w:hint="eastAsia"/>
        </w:rPr>
        <w:t xml:space="preserve">) in a hotel. </w:t>
      </w:r>
    </w:p>
    <w:p w:rsidR="00C95A02" w:rsidRDefault="00C95A02" w:rsidP="00C95A02">
      <w:pPr>
        <w:spacing w:line="360" w:lineRule="auto"/>
      </w:pPr>
    </w:p>
    <w:p w:rsidR="00C95A02" w:rsidRDefault="00C95A02" w:rsidP="00C95A02">
      <w:pPr>
        <w:spacing w:line="360" w:lineRule="auto"/>
      </w:pPr>
      <w:r>
        <w:t>3. There are many  _____  (</w:t>
      </w:r>
      <w:r>
        <w:rPr>
          <w:noProof/>
        </w:rPr>
        <w:drawing>
          <wp:inline distT="0" distB="0" distL="0" distR="0">
            <wp:extent cx="1130300" cy="787400"/>
            <wp:effectExtent l="19050" t="0" r="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)in my hometown. </w:t>
      </w:r>
    </w:p>
    <w:p w:rsidR="00C95A02" w:rsidRDefault="00C95A02" w:rsidP="00C95A02">
      <w:pPr>
        <w:spacing w:line="360" w:lineRule="auto"/>
      </w:pPr>
    </w:p>
    <w:p w:rsidR="00C95A02" w:rsidRDefault="00C95A02" w:rsidP="00C95A02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>1. university         2. manager         3. factorie</w:t>
      </w:r>
      <w:r>
        <w:t>s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t xml:space="preserve">4. Li Ming’s father works in a big  _____  (  </w:t>
      </w:r>
      <w:r>
        <w:rPr>
          <w:noProof/>
        </w:rPr>
        <w:drawing>
          <wp:inline distT="0" distB="0" distL="0" distR="0">
            <wp:extent cx="1168400" cy="787400"/>
            <wp:effectExtent l="1905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). </w:t>
      </w:r>
    </w:p>
    <w:p w:rsidR="00C95A02" w:rsidRDefault="00C95A02" w:rsidP="00C95A02">
      <w:pPr>
        <w:spacing w:line="360" w:lineRule="auto"/>
      </w:pPr>
      <w:r>
        <w:t xml:space="preserve">5. The _____  (  </w:t>
      </w:r>
      <w:r>
        <w:rPr>
          <w:noProof/>
        </w:rPr>
        <w:drawing>
          <wp:inline distT="0" distB="0" distL="0" distR="0">
            <wp:extent cx="1168400" cy="787400"/>
            <wp:effectExtent l="19050" t="0" r="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)is very big, my mother works here. 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4. hospital          5. office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用所给词的适当形式填空（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C95A02" w:rsidRDefault="00C95A02" w:rsidP="00C95A02">
      <w:pPr>
        <w:spacing w:line="360" w:lineRule="auto"/>
      </w:pPr>
      <w:r>
        <w:t xml:space="preserve">1. My  _____  (father) name is John Smith. </w:t>
      </w:r>
    </w:p>
    <w:p w:rsidR="00C95A02" w:rsidRDefault="00C95A02" w:rsidP="00C95A02">
      <w:pPr>
        <w:spacing w:line="360" w:lineRule="auto"/>
      </w:pPr>
      <w:r>
        <w:t xml:space="preserve">2. Those are Betty’s   _____ (parent). </w:t>
      </w:r>
    </w:p>
    <w:p w:rsidR="00C95A02" w:rsidRDefault="00C95A02" w:rsidP="00C95A02">
      <w:pPr>
        <w:spacing w:line="360" w:lineRule="auto"/>
      </w:pPr>
      <w:r>
        <w:t xml:space="preserve">3. His two sisters are two  _____  (secretary) . </w:t>
      </w:r>
    </w:p>
    <w:p w:rsidR="00C95A02" w:rsidRDefault="00C95A02" w:rsidP="00C95A02">
      <w:pPr>
        <w:spacing w:line="360" w:lineRule="auto"/>
      </w:pPr>
      <w:r>
        <w:t xml:space="preserve">4. Lily is an American girl,  but  _____  (she) mother is Chinese. </w:t>
      </w:r>
    </w:p>
    <w:p w:rsidR="00C95A02" w:rsidRDefault="00C95A02" w:rsidP="00C95A02">
      <w:pPr>
        <w:spacing w:line="360" w:lineRule="auto"/>
      </w:pPr>
      <w:r>
        <w:t xml:space="preserve">5. They are   _____ (work) in a bike factory. 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father</w:t>
      </w:r>
      <w:r>
        <w:rPr>
          <w:rFonts w:hint="eastAsia"/>
        </w:rPr>
        <w:t>’</w:t>
      </w:r>
      <w:r>
        <w:rPr>
          <w:rFonts w:hint="eastAsia"/>
        </w:rPr>
        <w:t xml:space="preserve">s     2. parents      3. secretaries        4. her  </w:t>
      </w:r>
    </w:p>
    <w:p w:rsidR="00C95A02" w:rsidRDefault="00C95A02" w:rsidP="00C95A02">
      <w:pPr>
        <w:spacing w:line="360" w:lineRule="auto"/>
      </w:pPr>
      <w:r>
        <w:lastRenderedPageBreak/>
        <w:t>5. workers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Ⅲ</w:t>
      </w:r>
      <w:r>
        <w:rPr>
          <w:rFonts w:hint="eastAsia"/>
        </w:rPr>
        <w:t xml:space="preserve">. </w:t>
      </w:r>
      <w:r>
        <w:rPr>
          <w:rFonts w:hint="eastAsia"/>
        </w:rPr>
        <w:t>单项选择（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C95A02" w:rsidRDefault="00C95A02" w:rsidP="00C95A02">
      <w:pPr>
        <w:spacing w:line="360" w:lineRule="auto"/>
      </w:pPr>
      <w:r>
        <w:t xml:space="preserve">1. _____  brother is seven years old. </w:t>
      </w:r>
    </w:p>
    <w:p w:rsidR="00C95A02" w:rsidRDefault="00C95A02" w:rsidP="00C95A02">
      <w:pPr>
        <w:spacing w:line="360" w:lineRule="auto"/>
      </w:pPr>
      <w:r>
        <w:t>A. Sally          B. Sally’s          C. Sallys           D. Sally is</w:t>
      </w:r>
    </w:p>
    <w:p w:rsidR="00C95A02" w:rsidRDefault="00C95A02" w:rsidP="00C95A02">
      <w:pPr>
        <w:spacing w:line="360" w:lineRule="auto"/>
      </w:pPr>
      <w:r>
        <w:t xml:space="preserve">2. My mother can play computer games but my father _____ . </w:t>
      </w:r>
    </w:p>
    <w:p w:rsidR="00C95A02" w:rsidRDefault="00C95A02" w:rsidP="00C95A02">
      <w:pPr>
        <w:spacing w:line="360" w:lineRule="auto"/>
      </w:pPr>
      <w:r>
        <w:t>A. isn’t           B. doesn’t         C. aren’t          D. can’t</w:t>
      </w:r>
    </w:p>
    <w:p w:rsidR="00C95A02" w:rsidRDefault="00C95A02" w:rsidP="00C95A02">
      <w:pPr>
        <w:spacing w:line="360" w:lineRule="auto"/>
      </w:pPr>
      <w:r>
        <w:t xml:space="preserve">3. —Is your mother a doctor? </w:t>
      </w:r>
    </w:p>
    <w:p w:rsidR="00C95A02" w:rsidRDefault="00C95A02" w:rsidP="00C95A02">
      <w:pPr>
        <w:spacing w:line="360" w:lineRule="auto"/>
      </w:pPr>
      <w:r>
        <w:t xml:space="preserve">— _____ </w:t>
      </w:r>
    </w:p>
    <w:p w:rsidR="00C95A02" w:rsidRDefault="00C95A02" w:rsidP="00C95A02">
      <w:pPr>
        <w:spacing w:line="360" w:lineRule="auto"/>
      </w:pPr>
      <w:r>
        <w:t xml:space="preserve">A. Yes,  it is.                         B. No,  he isn’t. </w:t>
      </w:r>
    </w:p>
    <w:p w:rsidR="00C95A02" w:rsidRDefault="00C95A02" w:rsidP="00C95A02">
      <w:pPr>
        <w:spacing w:line="360" w:lineRule="auto"/>
      </w:pPr>
      <w:r>
        <w:t xml:space="preserve">C. Yes,  she is.                      D. No,  it isn’t. </w:t>
      </w:r>
    </w:p>
    <w:p w:rsidR="00C95A02" w:rsidRDefault="00C95A02" w:rsidP="00C95A02">
      <w:pPr>
        <w:spacing w:line="360" w:lineRule="auto"/>
      </w:pPr>
      <w:r>
        <w:t xml:space="preserve">4. This is a picture _____   my school. </w:t>
      </w:r>
    </w:p>
    <w:p w:rsidR="00C95A02" w:rsidRDefault="00C95A02" w:rsidP="00C95A02">
      <w:pPr>
        <w:spacing w:line="360" w:lineRule="auto"/>
      </w:pPr>
      <w:r>
        <w:t>A. in               B. on            C. of              D. at</w:t>
      </w:r>
    </w:p>
    <w:p w:rsidR="00C95A02" w:rsidRDefault="00C95A02" w:rsidP="00C95A02">
      <w:pPr>
        <w:spacing w:line="360" w:lineRule="auto"/>
      </w:pPr>
      <w:r>
        <w:t xml:space="preserve">5. — _____ the boy play basketball? </w:t>
      </w:r>
    </w:p>
    <w:p w:rsidR="00C95A02" w:rsidRDefault="00C95A02" w:rsidP="00C95A02">
      <w:pPr>
        <w:spacing w:line="360" w:lineRule="auto"/>
      </w:pPr>
      <w:r>
        <w:t xml:space="preserve">—Yes,  he can. 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t xml:space="preserve"> A. Can           B. Is           C. Are           D. Does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BDCCA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Ⅳ</w:t>
      </w:r>
      <w:r>
        <w:rPr>
          <w:rFonts w:hint="eastAsia"/>
        </w:rPr>
        <w:t xml:space="preserve">. </w:t>
      </w:r>
      <w:r>
        <w:rPr>
          <w:rFonts w:hint="eastAsia"/>
        </w:rPr>
        <w:t>句型转换（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1.  This is my teacher.   (</w:t>
      </w:r>
      <w:r>
        <w:rPr>
          <w:rFonts w:hint="eastAsia"/>
        </w:rPr>
        <w:t>改为复数形式）</w:t>
      </w:r>
    </w:p>
    <w:p w:rsidR="00C95A02" w:rsidRDefault="00C95A02" w:rsidP="00C95A02">
      <w:pPr>
        <w:spacing w:line="360" w:lineRule="auto"/>
      </w:pPr>
      <w:r>
        <w:t xml:space="preserve">   _____  _____ our _____ . 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2. What</w:t>
      </w:r>
      <w:r>
        <w:rPr>
          <w:rFonts w:hint="eastAsia"/>
        </w:rPr>
        <w:t>’</w:t>
      </w:r>
      <w:r>
        <w:rPr>
          <w:rFonts w:hint="eastAsia"/>
        </w:rPr>
        <w:t>s your mother</w:t>
      </w:r>
      <w:r>
        <w:rPr>
          <w:rFonts w:hint="eastAsia"/>
        </w:rPr>
        <w:t>’</w:t>
      </w:r>
      <w:r>
        <w:rPr>
          <w:rFonts w:hint="eastAsia"/>
        </w:rPr>
        <w:t>s job?   (</w:t>
      </w:r>
      <w:r>
        <w:rPr>
          <w:rFonts w:hint="eastAsia"/>
        </w:rPr>
        <w:t>改为同义句</w:t>
      </w:r>
      <w:r>
        <w:rPr>
          <w:rFonts w:hint="eastAsia"/>
        </w:rPr>
        <w:t>)</w:t>
      </w:r>
    </w:p>
    <w:p w:rsidR="00C95A02" w:rsidRDefault="00C95A02" w:rsidP="00C95A02">
      <w:pPr>
        <w:spacing w:line="360" w:lineRule="auto"/>
      </w:pPr>
      <w:r>
        <w:t xml:space="preserve"> _____  does your mother _____ ? 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3. My father is a factory manager.  (</w:t>
      </w:r>
      <w:r>
        <w:rPr>
          <w:rFonts w:hint="eastAsia"/>
        </w:rPr>
        <w:t>改为一般疑问句）</w:t>
      </w:r>
    </w:p>
    <w:p w:rsidR="00C95A02" w:rsidRDefault="00C95A02" w:rsidP="00C95A02">
      <w:pPr>
        <w:spacing w:line="360" w:lineRule="auto"/>
      </w:pPr>
      <w:r>
        <w:t xml:space="preserve">  _____  _____  father a factory manager? </w:t>
      </w:r>
    </w:p>
    <w:p w:rsidR="00C95A02" w:rsidRDefault="00C95A02" w:rsidP="00C95A02">
      <w:pPr>
        <w:spacing w:line="360" w:lineRule="auto"/>
      </w:pPr>
      <w:r>
        <w:rPr>
          <w:rFonts w:hint="eastAsia"/>
        </w:rPr>
        <w:t xml:space="preserve"> </w:t>
      </w:r>
      <w:r>
        <w:rPr>
          <w:rFonts w:hint="eastAsia"/>
        </w:rPr>
        <w:t>答案：</w:t>
      </w:r>
      <w:r>
        <w:rPr>
          <w:rFonts w:hint="eastAsia"/>
        </w:rPr>
        <w:t>1. These</w:t>
      </w:r>
      <w:r>
        <w:t xml:space="preserve"> are;  teachers      2. What;  do       3. Is your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4. a,  of,  is,  photo,  this,  my,  school (</w:t>
      </w:r>
      <w:r>
        <w:rPr>
          <w:rFonts w:hint="eastAsia"/>
        </w:rPr>
        <w:t>连词成句</w:t>
      </w:r>
      <w:r>
        <w:rPr>
          <w:rFonts w:hint="eastAsia"/>
        </w:rPr>
        <w:t xml:space="preserve">)   </w:t>
      </w:r>
    </w:p>
    <w:p w:rsidR="00C95A02" w:rsidRDefault="00C95A02" w:rsidP="00C95A02">
      <w:pPr>
        <w:spacing w:line="360" w:lineRule="auto"/>
      </w:pPr>
      <w:r>
        <w:t xml:space="preserve"> ___________________________________________ . 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 xml:space="preserve">5. My father can speak English. </w:t>
      </w:r>
      <w:r>
        <w:rPr>
          <w:rFonts w:hint="eastAsia"/>
        </w:rPr>
        <w:t>（改为一般疑问句并作肯定回答）</w:t>
      </w:r>
    </w:p>
    <w:p w:rsidR="00C95A02" w:rsidRDefault="00C95A02" w:rsidP="00C95A02">
      <w:pPr>
        <w:spacing w:line="360" w:lineRule="auto"/>
      </w:pPr>
      <w:r>
        <w:t xml:space="preserve">—   _____  _____  father  _____  English? </w:t>
      </w:r>
    </w:p>
    <w:p w:rsidR="00C95A02" w:rsidRDefault="00C95A02" w:rsidP="00C95A02">
      <w:pPr>
        <w:spacing w:line="360" w:lineRule="auto"/>
      </w:pPr>
      <w:r>
        <w:lastRenderedPageBreak/>
        <w:t xml:space="preserve">—Yes,  he _____  . 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4. This is a photo of my school</w:t>
      </w:r>
    </w:p>
    <w:p w:rsidR="00C95A02" w:rsidRDefault="00C95A02" w:rsidP="00C95A02">
      <w:pPr>
        <w:spacing w:line="360" w:lineRule="auto"/>
      </w:pPr>
      <w:r>
        <w:t>5. Can your;  speak;  can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Ⅴ</w:t>
      </w:r>
      <w:r>
        <w:rPr>
          <w:rFonts w:hint="eastAsia"/>
        </w:rPr>
        <w:t xml:space="preserve">. </w:t>
      </w:r>
      <w:r>
        <w:rPr>
          <w:rFonts w:hint="eastAsia"/>
        </w:rPr>
        <w:t>补全对话（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从方框中选择最佳选项完成对话，有两项多余</w:t>
      </w:r>
    </w:p>
    <w:p w:rsidR="00C95A02" w:rsidRDefault="00C95A02" w:rsidP="00C95A02">
      <w:pPr>
        <w:spacing w:line="360" w:lineRule="auto"/>
      </w:pPr>
      <w:r>
        <w:t xml:space="preserve">A. She can play the piano and she can sing very well.  </w:t>
      </w:r>
    </w:p>
    <w:p w:rsidR="00C95A02" w:rsidRDefault="00C95A02" w:rsidP="00C95A02">
      <w:pPr>
        <w:spacing w:line="360" w:lineRule="auto"/>
      </w:pPr>
      <w:r>
        <w:t xml:space="preserve">B. What’s her job? </w:t>
      </w:r>
    </w:p>
    <w:p w:rsidR="00C95A02" w:rsidRDefault="00C95A02" w:rsidP="00C95A02">
      <w:pPr>
        <w:spacing w:line="360" w:lineRule="auto"/>
      </w:pPr>
      <w:r>
        <w:t xml:space="preserve">C. Can he ride a bike? </w:t>
      </w:r>
    </w:p>
    <w:p w:rsidR="00C95A02" w:rsidRDefault="00C95A02" w:rsidP="00C95A02">
      <w:pPr>
        <w:spacing w:line="360" w:lineRule="auto"/>
      </w:pPr>
      <w:r>
        <w:t xml:space="preserve">D. Is this your sister? </w:t>
      </w:r>
    </w:p>
    <w:p w:rsidR="00C95A02" w:rsidRDefault="00C95A02" w:rsidP="00C95A02">
      <w:pPr>
        <w:spacing w:line="360" w:lineRule="auto"/>
      </w:pPr>
      <w:r>
        <w:t xml:space="preserve">E.  He’s a doctor in a hospital. </w:t>
      </w:r>
    </w:p>
    <w:p w:rsidR="00C95A02" w:rsidRDefault="00C95A02" w:rsidP="00C95A02">
      <w:pPr>
        <w:spacing w:line="360" w:lineRule="auto"/>
      </w:pPr>
      <w:r>
        <w:t xml:space="preserve">F.  Where is she from? </w:t>
      </w:r>
    </w:p>
    <w:p w:rsidR="00C95A02" w:rsidRDefault="00C95A02" w:rsidP="00C95A02">
      <w:pPr>
        <w:spacing w:line="360" w:lineRule="auto"/>
      </w:pPr>
      <w:r>
        <w:t xml:space="preserve">G.  What’s her name? </w:t>
      </w:r>
    </w:p>
    <w:p w:rsidR="00C95A02" w:rsidRDefault="00C95A02" w:rsidP="00C95A02">
      <w:pPr>
        <w:spacing w:line="360" w:lineRule="auto"/>
      </w:pPr>
      <w:r>
        <w:t>A:  Mary,  please look at the photo.      1</w:t>
      </w:r>
    </w:p>
    <w:p w:rsidR="00C95A02" w:rsidRDefault="00C95A02" w:rsidP="00C95A02">
      <w:pPr>
        <w:spacing w:line="360" w:lineRule="auto"/>
      </w:pPr>
      <w:r>
        <w:t xml:space="preserve">B:  No,  she is my friend. </w:t>
      </w:r>
    </w:p>
    <w:p w:rsidR="00C95A02" w:rsidRDefault="00C95A02" w:rsidP="00C95A02">
      <w:pPr>
        <w:spacing w:line="360" w:lineRule="auto"/>
      </w:pPr>
      <w:r>
        <w:t>A:     2</w:t>
      </w:r>
    </w:p>
    <w:p w:rsidR="00C95A02" w:rsidRDefault="00C95A02" w:rsidP="00C95A02">
      <w:pPr>
        <w:spacing w:line="360" w:lineRule="auto"/>
      </w:pPr>
      <w:r>
        <w:t>B:  Liz Black.  She likes music.      3</w:t>
      </w:r>
    </w:p>
    <w:p w:rsidR="00C95A02" w:rsidRDefault="00C95A02" w:rsidP="00C95A02">
      <w:pPr>
        <w:spacing w:line="360" w:lineRule="auto"/>
      </w:pPr>
      <w:r>
        <w:t xml:space="preserve">A:  Who’s the man?  Is he her father? </w:t>
      </w:r>
    </w:p>
    <w:p w:rsidR="00C95A02" w:rsidRDefault="00C95A02" w:rsidP="00C95A02">
      <w:pPr>
        <w:spacing w:line="360" w:lineRule="auto"/>
      </w:pPr>
      <w:r>
        <w:t xml:space="preserve">B:  Yes.      4      He can speak English. </w:t>
      </w:r>
    </w:p>
    <w:p w:rsidR="00C95A02" w:rsidRDefault="00C95A02" w:rsidP="00C95A02">
      <w:pPr>
        <w:spacing w:line="360" w:lineRule="auto"/>
      </w:pPr>
      <w:r>
        <w:t xml:space="preserve">A:  Is the woman her mother?  </w:t>
      </w:r>
    </w:p>
    <w:p w:rsidR="00C95A02" w:rsidRDefault="00C95A02" w:rsidP="00C95A02">
      <w:pPr>
        <w:spacing w:line="360" w:lineRule="auto"/>
      </w:pPr>
      <w:r>
        <w:t xml:space="preserve">B:  Yes,  she is. </w:t>
      </w:r>
    </w:p>
    <w:p w:rsidR="00C95A02" w:rsidRDefault="00C95A02" w:rsidP="00C95A02">
      <w:pPr>
        <w:spacing w:line="360" w:lineRule="auto"/>
      </w:pPr>
      <w:r>
        <w:t>A:         5</w:t>
      </w:r>
    </w:p>
    <w:p w:rsidR="00C95A02" w:rsidRDefault="00C95A02" w:rsidP="00C95A02">
      <w:pPr>
        <w:spacing w:line="360" w:lineRule="auto"/>
      </w:pPr>
      <w:r>
        <w:t xml:space="preserve">B:  She is a hotel manager.   </w:t>
      </w:r>
    </w:p>
    <w:p w:rsidR="00C95A02" w:rsidRDefault="00C95A02" w:rsidP="00C95A02">
      <w:pPr>
        <w:spacing w:line="360" w:lineRule="auto"/>
      </w:pPr>
      <w:r>
        <w:t xml:space="preserve">1. _____ 2. _____  3. _____  4. _____ 5. _____ 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</w:t>
      </w:r>
      <w:r>
        <w:rPr>
          <w:rFonts w:hint="eastAsia"/>
        </w:rPr>
        <w:t>～</w:t>
      </w:r>
      <w:r>
        <w:rPr>
          <w:rFonts w:hint="eastAsia"/>
        </w:rPr>
        <w:t>5. DGAEB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Ⅵ</w:t>
      </w:r>
      <w:r>
        <w:rPr>
          <w:rFonts w:hint="eastAsia"/>
        </w:rPr>
        <w:t xml:space="preserve">. </w:t>
      </w:r>
      <w:r>
        <w:rPr>
          <w:rFonts w:hint="eastAsia"/>
        </w:rPr>
        <w:t>阅读理解（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1587500" cy="10414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A02" w:rsidRDefault="00C95A02" w:rsidP="00C95A02">
      <w:pPr>
        <w:spacing w:line="360" w:lineRule="auto"/>
      </w:pPr>
      <w:r>
        <w:t xml:space="preserve">      My name is Jim Green. I am a </w:t>
      </w:r>
    </w:p>
    <w:p w:rsidR="00C95A02" w:rsidRDefault="00C95A02" w:rsidP="00C95A02">
      <w:pPr>
        <w:spacing w:line="360" w:lineRule="auto"/>
      </w:pPr>
      <w:r>
        <w:t xml:space="preserve">student. I’m twelve years old. I’m </w:t>
      </w:r>
    </w:p>
    <w:p w:rsidR="00C95A02" w:rsidRDefault="00C95A02" w:rsidP="00C95A02">
      <w:pPr>
        <w:spacing w:line="360" w:lineRule="auto"/>
      </w:pPr>
      <w:r>
        <w:t>in Class One, Grade Seven. This is</w:t>
      </w:r>
    </w:p>
    <w:p w:rsidR="00C95A02" w:rsidRDefault="00C95A02" w:rsidP="00C95A02">
      <w:pPr>
        <w:spacing w:line="360" w:lineRule="auto"/>
        <w:rPr>
          <w:rFonts w:hint="eastAsia"/>
        </w:rPr>
      </w:pPr>
      <w:r>
        <w:t xml:space="preserve">my father. His name is Jeff Green. He is thirty-eight years old. He’s a doctor at a hospital. He can play basketball, but he can’t play football. This is my mother. Her name is Ann Green. She is thirty-six years old. She is a teacher in a university. She can play the piano well, but she can’t play the violin. Kate is my sister. She is eight years old. She is a student, too. She can sing English songs, but she can’t ride a horse. </w:t>
      </w:r>
    </w:p>
    <w:p w:rsidR="00C95A02" w:rsidRPr="00132EA3" w:rsidRDefault="00C95A02" w:rsidP="00C95A02">
      <w:pPr>
        <w:spacing w:line="360" w:lineRule="auto"/>
        <w:rPr>
          <w:rFonts w:hint="eastAsia"/>
          <w:b/>
        </w:rPr>
      </w:pPr>
      <w:r>
        <w:rPr>
          <w:rFonts w:hint="eastAsia"/>
          <w:b/>
          <w:noProof/>
        </w:rPr>
        <w:drawing>
          <wp:inline distT="0" distB="0" distL="0" distR="0">
            <wp:extent cx="5270500" cy="3416300"/>
            <wp:effectExtent l="19050" t="0" r="6350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41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A02" w:rsidRDefault="00C95A02" w:rsidP="00C95A02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Ann Green         2. doctor        3. play the piano  </w:t>
      </w:r>
    </w:p>
    <w:p w:rsidR="00C67B57" w:rsidRPr="00C95A02" w:rsidRDefault="00C95A02" w:rsidP="00C95A02">
      <w:pPr>
        <w:spacing w:line="360" w:lineRule="auto"/>
      </w:pPr>
      <w:r>
        <w:t>4. 12            5. ride a horse</w:t>
      </w:r>
    </w:p>
    <w:sectPr w:rsidR="00C67B57" w:rsidRPr="00C95A02" w:rsidSect="006D21A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785" w:rsidRDefault="006F5785" w:rsidP="00CE4559">
      <w:r>
        <w:separator/>
      </w:r>
    </w:p>
  </w:endnote>
  <w:endnote w:type="continuationSeparator" w:id="0">
    <w:p w:rsidR="006F5785" w:rsidRDefault="006F5785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6F5785">
          <w:pPr>
            <w:pStyle w:val="a8"/>
            <w:jc w:val="right"/>
          </w:pPr>
        </w:p>
      </w:tc>
    </w:tr>
  </w:tbl>
  <w:p w:rsidR="00BE4451" w:rsidRDefault="006F578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785" w:rsidRDefault="006F5785" w:rsidP="00CE4559">
      <w:r>
        <w:separator/>
      </w:r>
    </w:p>
  </w:footnote>
  <w:footnote w:type="continuationSeparator" w:id="0">
    <w:p w:rsidR="006F5785" w:rsidRDefault="006F5785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B94234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B94234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B94234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824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41B9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453DB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4A09"/>
    <w:rsid w:val="00285E5B"/>
    <w:rsid w:val="002911E6"/>
    <w:rsid w:val="00291475"/>
    <w:rsid w:val="0029667C"/>
    <w:rsid w:val="002A34B3"/>
    <w:rsid w:val="002B0E97"/>
    <w:rsid w:val="002C38AB"/>
    <w:rsid w:val="002D6565"/>
    <w:rsid w:val="002D6D2E"/>
    <w:rsid w:val="002E4BE2"/>
    <w:rsid w:val="002E6D74"/>
    <w:rsid w:val="00311A46"/>
    <w:rsid w:val="00316BA5"/>
    <w:rsid w:val="00350BB2"/>
    <w:rsid w:val="003A1246"/>
    <w:rsid w:val="003A16A0"/>
    <w:rsid w:val="003B62B5"/>
    <w:rsid w:val="003D1D9B"/>
    <w:rsid w:val="003E6205"/>
    <w:rsid w:val="003E6601"/>
    <w:rsid w:val="003F1973"/>
    <w:rsid w:val="003F38CC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0D42"/>
    <w:rsid w:val="004F20FC"/>
    <w:rsid w:val="004F79FE"/>
    <w:rsid w:val="0050513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C1FC5"/>
    <w:rsid w:val="006C7C0A"/>
    <w:rsid w:val="006D4888"/>
    <w:rsid w:val="006E1BE3"/>
    <w:rsid w:val="006E51E1"/>
    <w:rsid w:val="006F5785"/>
    <w:rsid w:val="00710156"/>
    <w:rsid w:val="007267CC"/>
    <w:rsid w:val="0074446B"/>
    <w:rsid w:val="007548B0"/>
    <w:rsid w:val="00763CB3"/>
    <w:rsid w:val="00773DCE"/>
    <w:rsid w:val="0078236F"/>
    <w:rsid w:val="007825A7"/>
    <w:rsid w:val="0079031C"/>
    <w:rsid w:val="007A5CB2"/>
    <w:rsid w:val="007D5C1F"/>
    <w:rsid w:val="007F60F1"/>
    <w:rsid w:val="008074E6"/>
    <w:rsid w:val="008138C2"/>
    <w:rsid w:val="00822967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348F2"/>
    <w:rsid w:val="00941F7F"/>
    <w:rsid w:val="00955CF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B04AD6"/>
    <w:rsid w:val="00B103CA"/>
    <w:rsid w:val="00B47E9C"/>
    <w:rsid w:val="00B61492"/>
    <w:rsid w:val="00B67B29"/>
    <w:rsid w:val="00B94234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4305A"/>
    <w:rsid w:val="00C522A2"/>
    <w:rsid w:val="00C659EE"/>
    <w:rsid w:val="00C67B57"/>
    <w:rsid w:val="00C724AB"/>
    <w:rsid w:val="00C95A02"/>
    <w:rsid w:val="00C96049"/>
    <w:rsid w:val="00CA5507"/>
    <w:rsid w:val="00CB5C03"/>
    <w:rsid w:val="00CC6BB2"/>
    <w:rsid w:val="00CD5B26"/>
    <w:rsid w:val="00CE4559"/>
    <w:rsid w:val="00CF6B27"/>
    <w:rsid w:val="00CF6CF3"/>
    <w:rsid w:val="00D037A3"/>
    <w:rsid w:val="00D60B8F"/>
    <w:rsid w:val="00DC0868"/>
    <w:rsid w:val="00DD1317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3C03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485</Words>
  <Characters>2770</Characters>
  <Application>Microsoft Office Word</Application>
  <DocSecurity>0</DocSecurity>
  <Lines>23</Lines>
  <Paragraphs>6</Paragraphs>
  <ScaleCrop>false</ScaleCrop>
  <Company>Lenovo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52</cp:revision>
  <dcterms:created xsi:type="dcterms:W3CDTF">2012-08-22T03:05:00Z</dcterms:created>
  <dcterms:modified xsi:type="dcterms:W3CDTF">2012-08-29T07:38:00Z</dcterms:modified>
</cp:coreProperties>
</file>